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4A12E" w14:textId="77777777" w:rsidR="00732465" w:rsidRDefault="00732465">
      <w:r>
        <w:separator/>
      </w:r>
    </w:p>
  </w:endnote>
  <w:endnote w:type="continuationSeparator" w:id="0">
    <w:p w14:paraId="5190A360" w14:textId="77777777" w:rsidR="00732465" w:rsidRDefault="00732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altName w:val="Arial"/>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349CE" w14:textId="77777777" w:rsidR="006866A7" w:rsidRDefault="006866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27E53" w14:textId="05D18475" w:rsidR="007F7F73" w:rsidRDefault="007F7F73" w:rsidP="007F7F73">
    <w:pPr>
      <w:pStyle w:val="Fuzeile"/>
      <w:tabs>
        <w:tab w:val="clear" w:pos="8504"/>
        <w:tab w:val="center" w:pos="4536"/>
        <w:tab w:val="right" w:pos="9354"/>
      </w:tabs>
      <w:jc w:val="right"/>
      <w:rPr>
        <w:rFonts w:cs="Arial"/>
        <w:noProof/>
      </w:rPr>
    </w:pPr>
    <w:r w:rsidRPr="00E0711B">
      <w:rPr>
        <w:rFonts w:cs="Arial"/>
        <w:sz w:val="18"/>
        <w:szCs w:val="18"/>
      </w:rPr>
      <w:t xml:space="preserve">Stand: </w:t>
    </w:r>
    <w:r w:rsidR="000A41D5">
      <w:rPr>
        <w:rFonts w:cs="Arial"/>
        <w:sz w:val="18"/>
        <w:szCs w:val="18"/>
      </w:rPr>
      <w:t>18</w:t>
    </w:r>
    <w:r w:rsidR="006866A7" w:rsidRPr="00E0711B">
      <w:rPr>
        <w:rFonts w:cs="Arial"/>
        <w:sz w:val="18"/>
        <w:szCs w:val="18"/>
      </w:rPr>
      <w:t>.</w:t>
    </w:r>
    <w:r w:rsidR="00E0711B">
      <w:rPr>
        <w:rFonts w:cs="Arial"/>
        <w:sz w:val="18"/>
        <w:szCs w:val="18"/>
      </w:rPr>
      <w:t>05</w:t>
    </w:r>
    <w:r w:rsidR="006866A7" w:rsidRPr="00E0711B">
      <w:rPr>
        <w:rFonts w:cs="Arial"/>
        <w:sz w:val="18"/>
        <w:szCs w:val="18"/>
      </w:rPr>
      <w:t>.2026</w:t>
    </w:r>
    <w:r w:rsidRPr="00E0711B">
      <w:rPr>
        <w:rFonts w:cs="Arial"/>
        <w:sz w:val="18"/>
        <w:szCs w:val="18"/>
      </w:rPr>
      <w:tab/>
    </w:r>
    <w:r w:rsidRPr="00E0711B">
      <w:rPr>
        <w:rFonts w:cs="Arial"/>
        <w:sz w:val="18"/>
        <w:szCs w:val="18"/>
      </w:rPr>
      <w:tab/>
      <w:t xml:space="preserve">Seite </w:t>
    </w:r>
    <w:r w:rsidRPr="00E0711B">
      <w:rPr>
        <w:rFonts w:cs="Arial"/>
        <w:sz w:val="18"/>
        <w:szCs w:val="18"/>
      </w:rPr>
      <w:fldChar w:fldCharType="begin"/>
    </w:r>
    <w:r w:rsidRPr="00E0711B">
      <w:rPr>
        <w:rFonts w:cs="Arial"/>
        <w:sz w:val="18"/>
        <w:szCs w:val="18"/>
      </w:rPr>
      <w:instrText>PAGE</w:instrText>
    </w:r>
    <w:r w:rsidRPr="00E0711B">
      <w:rPr>
        <w:rFonts w:cs="Arial"/>
        <w:sz w:val="18"/>
        <w:szCs w:val="18"/>
      </w:rPr>
      <w:fldChar w:fldCharType="separate"/>
    </w:r>
    <w:r w:rsidRPr="00E0711B">
      <w:rPr>
        <w:rFonts w:cs="Arial"/>
        <w:sz w:val="18"/>
        <w:szCs w:val="18"/>
      </w:rPr>
      <w:t>1</w:t>
    </w:r>
    <w:r w:rsidRPr="00E0711B">
      <w:rPr>
        <w:rFonts w:cs="Arial"/>
        <w:noProof/>
        <w:sz w:val="18"/>
        <w:szCs w:val="18"/>
      </w:rPr>
      <w:fldChar w:fldCharType="end"/>
    </w:r>
    <w:r w:rsidRPr="00E0711B">
      <w:rPr>
        <w:rFonts w:cs="Arial"/>
        <w:sz w:val="18"/>
        <w:szCs w:val="18"/>
      </w:rPr>
      <w:t xml:space="preserve"> von </w:t>
    </w:r>
    <w:r w:rsidRPr="00E0711B">
      <w:rPr>
        <w:rFonts w:cs="Arial"/>
        <w:sz w:val="18"/>
        <w:szCs w:val="18"/>
      </w:rPr>
      <w:fldChar w:fldCharType="begin"/>
    </w:r>
    <w:r w:rsidRPr="00E0711B">
      <w:rPr>
        <w:rFonts w:cs="Arial"/>
        <w:sz w:val="18"/>
        <w:szCs w:val="18"/>
      </w:rPr>
      <w:instrText>NUMPAGES</w:instrText>
    </w:r>
    <w:r w:rsidRPr="00E0711B">
      <w:rPr>
        <w:rFonts w:cs="Arial"/>
        <w:sz w:val="18"/>
        <w:szCs w:val="18"/>
      </w:rPr>
      <w:fldChar w:fldCharType="separate"/>
    </w:r>
    <w:r w:rsidRPr="00E0711B">
      <w:rPr>
        <w:rFonts w:cs="Arial"/>
        <w:sz w:val="18"/>
        <w:szCs w:val="18"/>
      </w:rPr>
      <w:t>1</w:t>
    </w:r>
    <w:r w:rsidRPr="00E0711B">
      <w:rPr>
        <w:rFonts w:cs="Arial"/>
        <w:noProof/>
        <w:sz w:val="18"/>
        <w:szCs w:val="18"/>
      </w:rPr>
      <w:fldChar w:fldCharType="end"/>
    </w:r>
  </w:p>
  <w:p w14:paraId="4EA4E701" w14:textId="77777777" w:rsidR="007F7F73" w:rsidRDefault="007F7F73" w:rsidP="007F7F73">
    <w:pPr>
      <w:pStyle w:val="Fuzeile"/>
      <w:tabs>
        <w:tab w:val="right" w:pos="8787"/>
      </w:tabs>
      <w:rPr>
        <w:rFonts w:cs="Arial"/>
        <w:noProof/>
        <w:sz w:val="14"/>
        <w:szCs w:val="16"/>
      </w:rPr>
    </w:pPr>
  </w:p>
  <w:p w14:paraId="273EFBB0" w14:textId="3A1F8780" w:rsidR="007F7F73" w:rsidRPr="00A146C8" w:rsidRDefault="007F7F73" w:rsidP="007F7F73">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5A1238">
      <w:rPr>
        <w:rFonts w:cs="Arial"/>
        <w:color w:val="A6A6A6" w:themeColor="background1" w:themeShade="A6"/>
        <w:sz w:val="14"/>
        <w:szCs w:val="16"/>
      </w:rPr>
      <w:t>11</w:t>
    </w:r>
    <w:r>
      <w:rPr>
        <w:rFonts w:cs="Arial"/>
        <w:color w:val="A6A6A6" w:themeColor="background1" w:themeShade="A6"/>
        <w:sz w:val="14"/>
        <w:szCs w:val="16"/>
      </w:rPr>
      <w:t>/</w:t>
    </w:r>
    <w:r w:rsidR="000A384D">
      <w:rPr>
        <w:rFonts w:cs="Arial"/>
        <w:color w:val="A6A6A6" w:themeColor="background1" w:themeShade="A6"/>
        <w:sz w:val="14"/>
        <w:szCs w:val="16"/>
      </w:rPr>
      <w:t>2</w:t>
    </w:r>
    <w:r w:rsidR="004F7C89">
      <w:rPr>
        <w:rFonts w:cs="Arial"/>
        <w:color w:val="A6A6A6" w:themeColor="background1" w:themeShade="A6"/>
        <w:sz w:val="14"/>
        <w:szCs w:val="16"/>
      </w:rPr>
      <w:t>3</w:t>
    </w:r>
    <w:r>
      <w:rPr>
        <w:rFonts w:cs="Arial"/>
        <w:color w:val="A6A6A6" w:themeColor="background1" w:themeShade="A6"/>
        <w:sz w:val="14"/>
        <w:szCs w:val="16"/>
      </w:rPr>
      <w:t xml:space="preserve"> dbo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942F3" w14:textId="77777777" w:rsidR="006866A7" w:rsidRDefault="006866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C0878" w14:textId="77777777" w:rsidR="00732465" w:rsidRDefault="00732465">
      <w:r>
        <w:separator/>
      </w:r>
    </w:p>
  </w:footnote>
  <w:footnote w:type="continuationSeparator" w:id="0">
    <w:p w14:paraId="12980D89" w14:textId="77777777" w:rsidR="00732465" w:rsidRDefault="00732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DD982" w14:textId="77777777" w:rsidR="006866A7" w:rsidRDefault="006866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DABF2" w14:textId="77777777" w:rsidR="006866A7" w:rsidRPr="006866A7" w:rsidRDefault="006866A7" w:rsidP="006866A7">
    <w:pPr>
      <w:pStyle w:val="Kopfzeile"/>
      <w:tabs>
        <w:tab w:val="clear" w:pos="9071"/>
        <w:tab w:val="right" w:pos="9354"/>
      </w:tabs>
      <w:rPr>
        <w:rFonts w:cs="Arial"/>
        <w:sz w:val="18"/>
      </w:rPr>
    </w:pPr>
    <w:r w:rsidRPr="006866A7">
      <w:rPr>
        <w:rFonts w:cs="Arial"/>
        <w:sz w:val="18"/>
      </w:rPr>
      <w:t>Auftraggeber: Stadt Göttingen</w:t>
    </w:r>
  </w:p>
  <w:p w14:paraId="3C8A2886" w14:textId="77777777" w:rsidR="006866A7" w:rsidRPr="006866A7" w:rsidRDefault="006866A7" w:rsidP="006866A7">
    <w:pPr>
      <w:pStyle w:val="Kopfzeile"/>
      <w:tabs>
        <w:tab w:val="clear" w:pos="9071"/>
        <w:tab w:val="right" w:pos="9354"/>
      </w:tabs>
      <w:rPr>
        <w:rFonts w:cs="Arial"/>
        <w:sz w:val="18"/>
      </w:rPr>
    </w:pPr>
    <w:r w:rsidRPr="006866A7">
      <w:rPr>
        <w:rFonts w:cs="Arial"/>
        <w:sz w:val="18"/>
        <w:lang w:val="x-none"/>
      </w:rPr>
      <w:t>Projekt: Geschwister-Scholl-Gesamtschule – Umbau zur IGS</w:t>
    </w:r>
  </w:p>
  <w:p w14:paraId="1B416CB5" w14:textId="77777777" w:rsidR="006866A7" w:rsidRPr="006866A7" w:rsidRDefault="006866A7" w:rsidP="006866A7">
    <w:pPr>
      <w:pStyle w:val="Kopfzeile"/>
      <w:tabs>
        <w:tab w:val="clear" w:pos="9071"/>
        <w:tab w:val="right" w:pos="9354"/>
      </w:tabs>
      <w:rPr>
        <w:rFonts w:cs="Arial"/>
        <w:sz w:val="18"/>
      </w:rPr>
    </w:pPr>
    <w:r w:rsidRPr="006866A7">
      <w:rPr>
        <w:rFonts w:cs="Arial"/>
        <w:sz w:val="18"/>
      </w:rPr>
      <w:t>Objektplanung Freianlagen</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03652" w14:textId="77777777" w:rsidR="006866A7" w:rsidRDefault="006866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iMrmQTfLvTbGlRCykpjzLZHVg4y5edSkWA+VJ3/yu1sqQGijreRZmcFmVssqJ9/vbCoH5hFiuc2ragb/29OsIg==" w:salt="2TySaSvpr2CsGLku1GDf5A=="/>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55B1"/>
    <w:rsid w:val="0003621C"/>
    <w:rsid w:val="00037714"/>
    <w:rsid w:val="0004071D"/>
    <w:rsid w:val="00042664"/>
    <w:rsid w:val="00042A2D"/>
    <w:rsid w:val="00042D39"/>
    <w:rsid w:val="00050DC2"/>
    <w:rsid w:val="00054E88"/>
    <w:rsid w:val="00056BC4"/>
    <w:rsid w:val="00062335"/>
    <w:rsid w:val="00070C8F"/>
    <w:rsid w:val="0007110D"/>
    <w:rsid w:val="00076E58"/>
    <w:rsid w:val="000774BC"/>
    <w:rsid w:val="00081DEA"/>
    <w:rsid w:val="00086F12"/>
    <w:rsid w:val="0009101B"/>
    <w:rsid w:val="00091E38"/>
    <w:rsid w:val="0009687A"/>
    <w:rsid w:val="00096EDF"/>
    <w:rsid w:val="000A1B5B"/>
    <w:rsid w:val="000A384D"/>
    <w:rsid w:val="000A38C0"/>
    <w:rsid w:val="000A41D5"/>
    <w:rsid w:val="000B0E3B"/>
    <w:rsid w:val="000B17F0"/>
    <w:rsid w:val="000D225C"/>
    <w:rsid w:val="000D546F"/>
    <w:rsid w:val="000D63F4"/>
    <w:rsid w:val="000E2CB6"/>
    <w:rsid w:val="000E2EDE"/>
    <w:rsid w:val="000E456B"/>
    <w:rsid w:val="000E57B7"/>
    <w:rsid w:val="000E6E8B"/>
    <w:rsid w:val="000E7428"/>
    <w:rsid w:val="000E7D1F"/>
    <w:rsid w:val="000F028B"/>
    <w:rsid w:val="000F119E"/>
    <w:rsid w:val="000F1C7F"/>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C1CF1"/>
    <w:rsid w:val="002C2CC2"/>
    <w:rsid w:val="002D20AA"/>
    <w:rsid w:val="002D2301"/>
    <w:rsid w:val="002D34B6"/>
    <w:rsid w:val="002E2C80"/>
    <w:rsid w:val="002E2F1E"/>
    <w:rsid w:val="002E5E3D"/>
    <w:rsid w:val="002F5FD7"/>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34A0"/>
    <w:rsid w:val="00354F00"/>
    <w:rsid w:val="00362D3B"/>
    <w:rsid w:val="00364438"/>
    <w:rsid w:val="00364B74"/>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6706"/>
    <w:rsid w:val="003E73D6"/>
    <w:rsid w:val="003F4368"/>
    <w:rsid w:val="00411653"/>
    <w:rsid w:val="00415990"/>
    <w:rsid w:val="0042001C"/>
    <w:rsid w:val="004255C5"/>
    <w:rsid w:val="004259AD"/>
    <w:rsid w:val="004301CA"/>
    <w:rsid w:val="0043022A"/>
    <w:rsid w:val="00434291"/>
    <w:rsid w:val="00436445"/>
    <w:rsid w:val="004450C8"/>
    <w:rsid w:val="004477FF"/>
    <w:rsid w:val="004504E3"/>
    <w:rsid w:val="0045407F"/>
    <w:rsid w:val="004560CE"/>
    <w:rsid w:val="004642CC"/>
    <w:rsid w:val="0046431F"/>
    <w:rsid w:val="00487F42"/>
    <w:rsid w:val="00492F56"/>
    <w:rsid w:val="00493824"/>
    <w:rsid w:val="00495ABE"/>
    <w:rsid w:val="004964FA"/>
    <w:rsid w:val="00497EDA"/>
    <w:rsid w:val="004A13AE"/>
    <w:rsid w:val="004A3388"/>
    <w:rsid w:val="004A3AFA"/>
    <w:rsid w:val="004B0E16"/>
    <w:rsid w:val="004B2EFA"/>
    <w:rsid w:val="004B5AAF"/>
    <w:rsid w:val="004C43CF"/>
    <w:rsid w:val="004C47E6"/>
    <w:rsid w:val="004D02EB"/>
    <w:rsid w:val="004D07A4"/>
    <w:rsid w:val="004D0A0B"/>
    <w:rsid w:val="004D58F4"/>
    <w:rsid w:val="004D703E"/>
    <w:rsid w:val="004E6077"/>
    <w:rsid w:val="004F55F6"/>
    <w:rsid w:val="004F7848"/>
    <w:rsid w:val="004F7C89"/>
    <w:rsid w:val="0050229B"/>
    <w:rsid w:val="00513339"/>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1238"/>
    <w:rsid w:val="005A2D80"/>
    <w:rsid w:val="005A46B5"/>
    <w:rsid w:val="005A732C"/>
    <w:rsid w:val="005A739C"/>
    <w:rsid w:val="005B3315"/>
    <w:rsid w:val="005B4499"/>
    <w:rsid w:val="005C1F4C"/>
    <w:rsid w:val="005C2F9B"/>
    <w:rsid w:val="005C3E3B"/>
    <w:rsid w:val="005E54AD"/>
    <w:rsid w:val="005E55E3"/>
    <w:rsid w:val="005E574F"/>
    <w:rsid w:val="005E6067"/>
    <w:rsid w:val="005E7343"/>
    <w:rsid w:val="005E7859"/>
    <w:rsid w:val="005F4326"/>
    <w:rsid w:val="00614B2D"/>
    <w:rsid w:val="00614EF3"/>
    <w:rsid w:val="00616556"/>
    <w:rsid w:val="00627F67"/>
    <w:rsid w:val="00634F68"/>
    <w:rsid w:val="00635090"/>
    <w:rsid w:val="00636486"/>
    <w:rsid w:val="00637ED1"/>
    <w:rsid w:val="00643263"/>
    <w:rsid w:val="00643DD6"/>
    <w:rsid w:val="00652E46"/>
    <w:rsid w:val="0065382F"/>
    <w:rsid w:val="006618BD"/>
    <w:rsid w:val="006620E4"/>
    <w:rsid w:val="006837B8"/>
    <w:rsid w:val="00683DFD"/>
    <w:rsid w:val="00685503"/>
    <w:rsid w:val="0068604A"/>
    <w:rsid w:val="006866A7"/>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32465"/>
    <w:rsid w:val="0074724B"/>
    <w:rsid w:val="00750765"/>
    <w:rsid w:val="00771AC6"/>
    <w:rsid w:val="00774F65"/>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A0030"/>
    <w:rsid w:val="008A0EF1"/>
    <w:rsid w:val="008A4B98"/>
    <w:rsid w:val="008A4F05"/>
    <w:rsid w:val="008A58C3"/>
    <w:rsid w:val="008B1C2F"/>
    <w:rsid w:val="008B27D7"/>
    <w:rsid w:val="008B69FD"/>
    <w:rsid w:val="008D79B6"/>
    <w:rsid w:val="008F284D"/>
    <w:rsid w:val="008F4BCB"/>
    <w:rsid w:val="008F6B59"/>
    <w:rsid w:val="008F7469"/>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E6204"/>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183F"/>
    <w:rsid w:val="00B1257B"/>
    <w:rsid w:val="00B13363"/>
    <w:rsid w:val="00B145AB"/>
    <w:rsid w:val="00B149A7"/>
    <w:rsid w:val="00B17945"/>
    <w:rsid w:val="00B2232A"/>
    <w:rsid w:val="00B235A0"/>
    <w:rsid w:val="00B24627"/>
    <w:rsid w:val="00B32F4E"/>
    <w:rsid w:val="00B34376"/>
    <w:rsid w:val="00B347A9"/>
    <w:rsid w:val="00B40F4C"/>
    <w:rsid w:val="00B415AD"/>
    <w:rsid w:val="00B416E1"/>
    <w:rsid w:val="00B43FE0"/>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B1D21"/>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11B"/>
    <w:rsid w:val="00E07E8F"/>
    <w:rsid w:val="00E107F6"/>
    <w:rsid w:val="00E17D95"/>
    <w:rsid w:val="00E22A75"/>
    <w:rsid w:val="00E231D4"/>
    <w:rsid w:val="00E2419E"/>
    <w:rsid w:val="00E30055"/>
    <w:rsid w:val="00E313D0"/>
    <w:rsid w:val="00E3432E"/>
    <w:rsid w:val="00E359D0"/>
    <w:rsid w:val="00E41AB7"/>
    <w:rsid w:val="00E441F5"/>
    <w:rsid w:val="00E45166"/>
    <w:rsid w:val="00E657AC"/>
    <w:rsid w:val="00E72097"/>
    <w:rsid w:val="00E730B0"/>
    <w:rsid w:val="00E737EE"/>
    <w:rsid w:val="00E769EC"/>
    <w:rsid w:val="00E7752A"/>
    <w:rsid w:val="00E82B7E"/>
    <w:rsid w:val="00E8572A"/>
    <w:rsid w:val="00E8738E"/>
    <w:rsid w:val="00E912C9"/>
    <w:rsid w:val="00E93156"/>
    <w:rsid w:val="00EA1997"/>
    <w:rsid w:val="00EA7BE3"/>
    <w:rsid w:val="00EB424C"/>
    <w:rsid w:val="00EB4AFA"/>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F14"/>
    <w:rsid w:val="00F53E33"/>
    <w:rsid w:val="00F5424F"/>
    <w:rsid w:val="00F5475F"/>
    <w:rsid w:val="00F57518"/>
    <w:rsid w:val="00F57D39"/>
    <w:rsid w:val="00F61616"/>
    <w:rsid w:val="00F6189E"/>
    <w:rsid w:val="00F71D03"/>
    <w:rsid w:val="00F82593"/>
    <w:rsid w:val="00F95384"/>
    <w:rsid w:val="00FA2167"/>
    <w:rsid w:val="00FA4BE2"/>
    <w:rsid w:val="00FA4C73"/>
    <w:rsid w:val="00FA60A1"/>
    <w:rsid w:val="00FB33CB"/>
    <w:rsid w:val="00FC0640"/>
    <w:rsid w:val="00FC16F6"/>
    <w:rsid w:val="00FC5E75"/>
    <w:rsid w:val="00FD1247"/>
    <w:rsid w:val="00FD416E"/>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Nadja Steffensen</dc:creator>
  <cp:keywords/>
  <cp:lastModifiedBy>Marie Ekaterina Palm</cp:lastModifiedBy>
  <cp:revision>14</cp:revision>
  <cp:lastPrinted>2019-05-07T11:45:00Z</cp:lastPrinted>
  <dcterms:created xsi:type="dcterms:W3CDTF">2022-10-27T13:43:00Z</dcterms:created>
  <dcterms:modified xsi:type="dcterms:W3CDTF">2026-05-13T14:16:00Z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